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EA2F3" w14:textId="77777777" w:rsidR="00524059" w:rsidRDefault="00524059" w:rsidP="00524059">
      <w:pPr>
        <w:jc w:val="center"/>
        <w:rPr>
          <w:b/>
          <w:bCs/>
        </w:rPr>
      </w:pPr>
    </w:p>
    <w:p w14:paraId="3A3F918F" w14:textId="1740EE9C" w:rsidR="00524059" w:rsidRPr="00524059" w:rsidRDefault="00524059" w:rsidP="00524059">
      <w:pPr>
        <w:jc w:val="center"/>
        <w:rPr>
          <w:b/>
          <w:bCs/>
        </w:rPr>
      </w:pPr>
      <w:r w:rsidRPr="00524059">
        <w:rPr>
          <w:b/>
          <w:bCs/>
        </w:rPr>
        <w:t>Klauzula informacyjna o przetwarzaniu danych osobowych</w:t>
      </w:r>
    </w:p>
    <w:p w14:paraId="101F2E53" w14:textId="77777777" w:rsidR="00524059" w:rsidRDefault="00524059" w:rsidP="00524059">
      <w:pPr>
        <w:jc w:val="both"/>
      </w:pPr>
    </w:p>
    <w:p w14:paraId="7BA1FC84" w14:textId="77777777" w:rsidR="00524059" w:rsidRDefault="00524059" w:rsidP="00524059">
      <w:pPr>
        <w:jc w:val="both"/>
      </w:pPr>
    </w:p>
    <w:p w14:paraId="33BFF3E4" w14:textId="6D4F23D9" w:rsidR="00524059" w:rsidRPr="00524059" w:rsidRDefault="00524059" w:rsidP="00524059">
      <w:pPr>
        <w:ind w:firstLine="360"/>
        <w:jc w:val="both"/>
      </w:pPr>
      <w:r w:rsidRPr="00524059">
        <w:t>Na podstawie</w:t>
      </w:r>
      <w:r>
        <w:t xml:space="preserve"> </w:t>
      </w:r>
      <w:r w:rsidRPr="00524059">
        <w:t>z art. 13 i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osobowych), zwanego dalej RODO, w związku z art. 88 Ustawy z dnia 28 kwietnia 2022 r. o zasadach realizacji zadań finansowanych ze środków europejskich w perspektywie finansowej 2021-2027, zwanej dalej ustawą wdrożeniową)</w:t>
      </w:r>
      <w:bookmarkStart w:id="0" w:name="_Hlk185241567"/>
      <w:r w:rsidRPr="00524059">
        <w:t xml:space="preserve"> informujemy, iż:</w:t>
      </w:r>
    </w:p>
    <w:p w14:paraId="65FC3C9B" w14:textId="77777777" w:rsidR="00524059" w:rsidRPr="00524059" w:rsidRDefault="00524059" w:rsidP="00524059">
      <w:pPr>
        <w:numPr>
          <w:ilvl w:val="0"/>
          <w:numId w:val="15"/>
        </w:numPr>
        <w:jc w:val="both"/>
      </w:pPr>
      <w:bookmarkStart w:id="1" w:name="_Ref185504104"/>
      <w:r w:rsidRPr="00524059">
        <w:t>Administratorem Pani/Pana danych osobowych przetwarzanych w ramach realizacji projektu pt. „</w:t>
      </w:r>
      <w:proofErr w:type="spellStart"/>
      <w:r w:rsidRPr="00524059">
        <w:t>Cyberbezpieczny</w:t>
      </w:r>
      <w:proofErr w:type="spellEnd"/>
      <w:r w:rsidRPr="00524059">
        <w:t xml:space="preserve"> Samorząd" jest:</w:t>
      </w:r>
      <w:bookmarkEnd w:id="1"/>
    </w:p>
    <w:p w14:paraId="18ADEACA" w14:textId="77777777" w:rsidR="00524059" w:rsidRPr="00524059" w:rsidRDefault="00524059" w:rsidP="00524059">
      <w:pPr>
        <w:numPr>
          <w:ilvl w:val="1"/>
          <w:numId w:val="16"/>
        </w:numPr>
        <w:jc w:val="both"/>
      </w:pPr>
      <w:r w:rsidRPr="00524059">
        <w:t xml:space="preserve">Minister Funduszy i Polityki Regionalnej (dalej jako </w:t>
      </w:r>
      <w:proofErr w:type="spellStart"/>
      <w:r w:rsidRPr="00524059">
        <w:t>MFiPR</w:t>
      </w:r>
      <w:proofErr w:type="spellEnd"/>
      <w:r w:rsidRPr="00524059">
        <w:t xml:space="preserve">), w zakresie w jakim pełni funkcję Instytucji Zarządzającej (IZ) Funduszami Europejskimi na Rozwój Cyfrowy 2021-2027 (dalej jako FERC) z siedzibą przy ul. Wspólnej 2/4, 00-926 Warszawa, z którym można się skontaktować poprzez pocztę tradycyjną kierując korespondencję na w/w adres siedziby lub elektronicznie na adres e-mail: </w:t>
      </w:r>
      <w:hyperlink r:id="rId7" w:history="1">
        <w:r w:rsidRPr="00524059">
          <w:rPr>
            <w:rStyle w:val="Hipercze"/>
          </w:rPr>
          <w:t>IOD@mfipr.gov.pl</w:t>
        </w:r>
      </w:hyperlink>
      <w:r w:rsidRPr="00524059">
        <w:rPr>
          <w:u w:val="single"/>
          <w:lang w:bidi="en-US"/>
        </w:rPr>
        <w:t>;</w:t>
      </w:r>
    </w:p>
    <w:p w14:paraId="6315111C" w14:textId="77777777" w:rsidR="00524059" w:rsidRPr="00524059" w:rsidRDefault="00524059" w:rsidP="00524059">
      <w:pPr>
        <w:numPr>
          <w:ilvl w:val="1"/>
          <w:numId w:val="16"/>
        </w:numPr>
        <w:jc w:val="both"/>
      </w:pPr>
      <w:r w:rsidRPr="00524059">
        <w:t xml:space="preserve">Centrum Projektów Polska Cyfrowa (dalej jako CPPC) w zakresie w jakim pełni funkcję Instytucji Pośredniczącej (IP) FERC, z siedzibą przy ul. Spokojnej 13A, 01-044 Warszawa, z którym można się skontaktować poprzez pocztę tradycyjną kierując korespondencję na w/w adres siedziby lub elektronicznie na adres e-mail: </w:t>
      </w:r>
      <w:hyperlink r:id="rId8" w:history="1">
        <w:r w:rsidRPr="00524059">
          <w:rPr>
            <w:rStyle w:val="Hipercze"/>
          </w:rPr>
          <w:t>bezpieczenstwo@cppc.gov.pl</w:t>
        </w:r>
      </w:hyperlink>
      <w:r w:rsidRPr="00524059">
        <w:rPr>
          <w:u w:val="single"/>
          <w:lang w:bidi="en-US"/>
        </w:rPr>
        <w:t>;</w:t>
      </w:r>
    </w:p>
    <w:p w14:paraId="39025B00" w14:textId="77777777" w:rsidR="00524059" w:rsidRPr="00524059" w:rsidRDefault="00524059" w:rsidP="00524059">
      <w:pPr>
        <w:numPr>
          <w:ilvl w:val="1"/>
          <w:numId w:val="16"/>
        </w:numPr>
        <w:jc w:val="both"/>
      </w:pPr>
      <w:r w:rsidRPr="00524059">
        <w:t xml:space="preserve">Centrum Projektów Polska Cyfrowa (dalej jako CPPC) w zakresie w jakim pełni funkcję Beneficjenta FERC, z siedzibą przy ul. Spokojnej 13A, 01-044 Warszawa, z którym można się skontaktować poprzez pocztę tradycyjną kierując korespondencję na w/w adres siedziby lub elektronicznie na adres e-mail: </w:t>
      </w:r>
      <w:hyperlink r:id="rId9" w:history="1">
        <w:r w:rsidRPr="00524059">
          <w:rPr>
            <w:rStyle w:val="Hipercze"/>
          </w:rPr>
          <w:t>bezpieczenstwo@cppc.gov.pl</w:t>
        </w:r>
      </w:hyperlink>
      <w:r w:rsidRPr="00524059">
        <w:rPr>
          <w:lang w:bidi="en-US"/>
        </w:rPr>
        <w:t>.</w:t>
      </w:r>
    </w:p>
    <w:p w14:paraId="0456C924" w14:textId="6739908F" w:rsidR="00524059" w:rsidRPr="00524059" w:rsidRDefault="00524059" w:rsidP="00524059">
      <w:pPr>
        <w:numPr>
          <w:ilvl w:val="1"/>
          <w:numId w:val="16"/>
        </w:numPr>
        <w:jc w:val="both"/>
      </w:pPr>
      <w:r w:rsidRPr="007C093E">
        <w:t xml:space="preserve">Urząd Gminy </w:t>
      </w:r>
      <w:r w:rsidR="005A07FB">
        <w:t xml:space="preserve">Janowiec Kościelny </w:t>
      </w:r>
      <w:r w:rsidRPr="007C093E">
        <w:t xml:space="preserve">reprezentowany przez </w:t>
      </w:r>
      <w:r w:rsidRPr="007C093E">
        <w:rPr>
          <w:lang w:eastAsia="pl-PL"/>
        </w:rPr>
        <w:t xml:space="preserve">Wójta Gminy, adres </w:t>
      </w:r>
      <w:r w:rsidR="005A07FB">
        <w:rPr>
          <w:lang w:eastAsia="pl-PL"/>
        </w:rPr>
        <w:t>13-111 Janowiec Kościelny 62</w:t>
      </w:r>
      <w:r w:rsidRPr="007C093E">
        <w:rPr>
          <w:lang w:eastAsia="pl-PL"/>
        </w:rPr>
        <w:t xml:space="preserve">, tel. </w:t>
      </w:r>
      <w:proofErr w:type="gramStart"/>
      <w:r w:rsidR="005A07FB">
        <w:rPr>
          <w:lang w:eastAsia="pl-PL"/>
        </w:rPr>
        <w:t>896262002</w:t>
      </w:r>
      <w:r w:rsidRPr="007C093E">
        <w:rPr>
          <w:lang w:eastAsia="pl-PL"/>
        </w:rPr>
        <w:t>,e-mail</w:t>
      </w:r>
      <w:proofErr w:type="gramEnd"/>
      <w:r w:rsidRPr="007C093E">
        <w:rPr>
          <w:lang w:eastAsia="pl-PL"/>
        </w:rPr>
        <w:t>:</w:t>
      </w:r>
      <w:r w:rsidR="005A07FB">
        <w:rPr>
          <w:lang w:eastAsia="pl-PL"/>
        </w:rPr>
        <w:t xml:space="preserve"> gmina@janowiec.com.pl</w:t>
      </w:r>
      <w:bookmarkStart w:id="2" w:name="_gjdgxs" w:colFirst="0" w:colLast="0"/>
      <w:bookmarkEnd w:id="2"/>
      <w:r>
        <w:t xml:space="preserve">, </w:t>
      </w:r>
      <w:r w:rsidRPr="00524059">
        <w:t>w zakresie jakim pełni</w:t>
      </w:r>
      <w:r>
        <w:t xml:space="preserve"> </w:t>
      </w:r>
      <w:proofErr w:type="spellStart"/>
      <w:r w:rsidRPr="00524059">
        <w:t>Grantobiorca</w:t>
      </w:r>
      <w:proofErr w:type="spellEnd"/>
      <w:r w:rsidR="006D592B">
        <w:t>, który</w:t>
      </w:r>
      <w:r w:rsidR="007C068F" w:rsidRPr="007C068F">
        <w:t xml:space="preserve"> wyznaczył Inspektora Ochrony Danych, z którym mogą się Państwo kontaktować za pośrednictwem adresu e-mail:</w:t>
      </w:r>
      <w:r w:rsidR="005A07FB">
        <w:t xml:space="preserve"> iod@janowiec.com.pl</w:t>
      </w:r>
      <w:r w:rsidR="006D592B">
        <w:t xml:space="preserve"> </w:t>
      </w:r>
      <w:r w:rsidR="007C068F" w:rsidRPr="007C068F">
        <w:t>lub pisemnie na adres Administratora.</w:t>
      </w:r>
    </w:p>
    <w:p w14:paraId="106F0E1F" w14:textId="77777777" w:rsidR="00524059" w:rsidRPr="00524059" w:rsidRDefault="00524059" w:rsidP="00524059">
      <w:pPr>
        <w:numPr>
          <w:ilvl w:val="0"/>
          <w:numId w:val="15"/>
        </w:numPr>
        <w:jc w:val="both"/>
      </w:pPr>
      <w:r w:rsidRPr="00524059">
        <w:t>Pani/Pana dane osobowe będą przetwarzane na rzecz projektu pt. „</w:t>
      </w:r>
      <w:proofErr w:type="spellStart"/>
      <w:r w:rsidRPr="00524059">
        <w:t>Cyberbezpieczny</w:t>
      </w:r>
      <w:proofErr w:type="spellEnd"/>
      <w:r w:rsidRPr="00524059">
        <w:t xml:space="preserve"> Samorząd" realizowanego w ramach Programu Fundusze Europejskie na Rozwój Cyfrowy 2021</w:t>
      </w:r>
      <w:r w:rsidRPr="00524059">
        <w:softHyphen/>
        <w:t xml:space="preserve">2027 (FERC), Priorytet II Zaawansowane usługi cyfrowe, Działanie 2.2 Wzmocnienie krajowego systemu </w:t>
      </w:r>
      <w:proofErr w:type="spellStart"/>
      <w:r w:rsidRPr="00524059">
        <w:t>cyberbezpieczeństwa</w:t>
      </w:r>
      <w:proofErr w:type="spellEnd"/>
      <w:r w:rsidRPr="00524059">
        <w:t xml:space="preserve">, w tym w szczególności w celu zawarcia umowy, monitorowania, sprawozdawczości, komunikacji, publikacji, ewaluacji, zarządzania finansowego, weryfikacji i audytów, a także do wykonywania odpowiednich obowiązków wynikających z rozporządzenia ogólnego. Podanie danych jest dobrowolne, ale niezbędne do </w:t>
      </w:r>
      <w:bookmarkEnd w:id="0"/>
      <w:r w:rsidRPr="00524059">
        <w:t>wzięcia udziału w projekcie, a co za tym idzie realizacji celu wymienionego w niniejszym punkcie.</w:t>
      </w:r>
    </w:p>
    <w:p w14:paraId="0F7D7CE7" w14:textId="6D7F4C05" w:rsidR="00524059" w:rsidRPr="00524059" w:rsidRDefault="00524059" w:rsidP="00524059">
      <w:pPr>
        <w:numPr>
          <w:ilvl w:val="0"/>
          <w:numId w:val="15"/>
        </w:numPr>
        <w:jc w:val="both"/>
      </w:pPr>
      <w:bookmarkStart w:id="3" w:name="_Hlk185241655"/>
      <w:r w:rsidRPr="00524059">
        <w:lastRenderedPageBreak/>
        <w:t xml:space="preserve">Podstawą prawną przetwarzania Pani/Pana danych osobowych jest obowiązek prawny ciążący na administratorze (art. 6 ust. 1 </w:t>
      </w:r>
      <w:proofErr w:type="spellStart"/>
      <w:r w:rsidRPr="00524059">
        <w:t>lit.c</w:t>
      </w:r>
      <w:proofErr w:type="spellEnd"/>
      <w:r w:rsidRPr="00524059">
        <w:t xml:space="preserve"> oraz</w:t>
      </w:r>
      <w:r>
        <w:t xml:space="preserve"> </w:t>
      </w:r>
      <w:r w:rsidRPr="00524059">
        <w:t xml:space="preserve">w celu zawarcia umowy cywilno- prawnej </w:t>
      </w:r>
      <w:proofErr w:type="spellStart"/>
      <w:proofErr w:type="gramStart"/>
      <w:r w:rsidRPr="00524059">
        <w:t>lit.b</w:t>
      </w:r>
      <w:proofErr w:type="spellEnd"/>
      <w:proofErr w:type="gramEnd"/>
      <w:r w:rsidRPr="00524059">
        <w:t xml:space="preserve"> ), w szczególności:</w:t>
      </w:r>
    </w:p>
    <w:p w14:paraId="5C2D61E3" w14:textId="77777777" w:rsidR="00524059" w:rsidRPr="00524059" w:rsidRDefault="00524059" w:rsidP="00524059">
      <w:pPr>
        <w:numPr>
          <w:ilvl w:val="1"/>
          <w:numId w:val="15"/>
        </w:numPr>
        <w:jc w:val="both"/>
      </w:pPr>
      <w:r w:rsidRPr="00524059">
        <w:t>art. 87 ustawy wdrożeniowej;</w:t>
      </w:r>
    </w:p>
    <w:p w14:paraId="5411359A" w14:textId="77777777" w:rsidR="00524059" w:rsidRPr="00524059" w:rsidRDefault="00524059" w:rsidP="00524059">
      <w:pPr>
        <w:numPr>
          <w:ilvl w:val="1"/>
          <w:numId w:val="15"/>
        </w:numPr>
        <w:jc w:val="both"/>
      </w:pPr>
      <w:r w:rsidRPr="00524059">
        <w:t>art. 61 ustawy z 28 kwietnia 2022 r. o zasadach realizacji zadań finansowanych ze środków europejskich w perspektywie finansowej 2021-2027 (Dz. U. z 2022 r. poz. 1079),</w:t>
      </w:r>
    </w:p>
    <w:p w14:paraId="3342439E" w14:textId="77777777" w:rsidR="00524059" w:rsidRPr="00524059" w:rsidRDefault="00524059" w:rsidP="00524059">
      <w:pPr>
        <w:numPr>
          <w:ilvl w:val="1"/>
          <w:numId w:val="15"/>
        </w:numPr>
        <w:jc w:val="both"/>
      </w:pPr>
      <w:r w:rsidRPr="00524059">
        <w:t xml:space="preserve">ustawa z 14 czerwca 1960 r. - Kodeks postępowania administracyjnego (tekst jednolity Dz.U. z 2024 r. poz. 572 tj. z dnia </w:t>
      </w:r>
      <w:proofErr w:type="gramStart"/>
      <w:r w:rsidRPr="00524059">
        <w:t>2024.04.15 ;</w:t>
      </w:r>
      <w:proofErr w:type="gramEnd"/>
    </w:p>
    <w:p w14:paraId="1028C2BE" w14:textId="77777777" w:rsidR="00524059" w:rsidRPr="00524059" w:rsidRDefault="00524059" w:rsidP="00524059">
      <w:pPr>
        <w:numPr>
          <w:ilvl w:val="1"/>
          <w:numId w:val="15"/>
        </w:numPr>
        <w:jc w:val="both"/>
      </w:pPr>
      <w:r w:rsidRPr="00524059">
        <w:t xml:space="preserve">art. 206 ustawy z dnia 27 sierpnia 2009 r. o finansach publicznych (tekst jednolity Dz. U. z 2024 r. poz. 1530 </w:t>
      </w:r>
      <w:proofErr w:type="spellStart"/>
      <w:r w:rsidRPr="00524059">
        <w:t>t.j</w:t>
      </w:r>
      <w:proofErr w:type="spellEnd"/>
      <w:r w:rsidRPr="00524059">
        <w:t xml:space="preserve"> z dnia 2024.10.16,);</w:t>
      </w:r>
    </w:p>
    <w:p w14:paraId="06C3AB4C" w14:textId="77777777" w:rsidR="00524059" w:rsidRPr="00524059" w:rsidRDefault="00524059" w:rsidP="00524059">
      <w:pPr>
        <w:numPr>
          <w:ilvl w:val="1"/>
          <w:numId w:val="15"/>
        </w:numPr>
        <w:jc w:val="both"/>
      </w:pPr>
      <w:r w:rsidRPr="00524059">
        <w:t>Porozumienie trójstronne w sprawie systemu realizacji programu „Fundusze Europejskie na Rozwój Cyfrowy 2021-2027" z dnia 2 lutego 2023 r.;</w:t>
      </w:r>
    </w:p>
    <w:p w14:paraId="1B8F45E6" w14:textId="77777777" w:rsidR="00524059" w:rsidRPr="00524059" w:rsidRDefault="00524059" w:rsidP="00524059">
      <w:pPr>
        <w:numPr>
          <w:ilvl w:val="1"/>
          <w:numId w:val="15"/>
        </w:numPr>
        <w:jc w:val="both"/>
      </w:pPr>
      <w:r w:rsidRPr="00524059">
        <w:t>rozporządzenia Ministra Cyfryzacji z dnia 16 lutego 2023 r. w sprawie udzielania pomocy na rozwój infrastruktury szerokopasmowej w ramach programu Fundusze Europejskie na Rozwój Cyfrowy 2021-2027 (Dz. U. z 2023 r. poz. 405).</w:t>
      </w:r>
    </w:p>
    <w:p w14:paraId="62794060" w14:textId="77777777" w:rsidR="00524059" w:rsidRPr="00524059" w:rsidRDefault="00524059" w:rsidP="00524059">
      <w:pPr>
        <w:numPr>
          <w:ilvl w:val="0"/>
          <w:numId w:val="15"/>
        </w:numPr>
        <w:jc w:val="both"/>
      </w:pPr>
      <w:r w:rsidRPr="00524059">
        <w:t>Pani/Pana dane osobowe mogą być przetwarzane przez pozostałych administratorów wskazanych w ustawie wdrożeniowej (art. 87, 88).</w:t>
      </w:r>
    </w:p>
    <w:p w14:paraId="60A78913" w14:textId="77777777" w:rsidR="00524059" w:rsidRPr="00524059" w:rsidRDefault="00524059" w:rsidP="00524059">
      <w:pPr>
        <w:numPr>
          <w:ilvl w:val="0"/>
          <w:numId w:val="15"/>
        </w:numPr>
        <w:jc w:val="both"/>
      </w:pPr>
      <w:r w:rsidRPr="00524059">
        <w:t>Pani/Pana dane osobowe mogą być powierzane lub udostępniane:</w:t>
      </w:r>
    </w:p>
    <w:p w14:paraId="164294D1" w14:textId="77777777" w:rsidR="00524059" w:rsidRPr="00524059" w:rsidRDefault="00524059" w:rsidP="00524059">
      <w:pPr>
        <w:numPr>
          <w:ilvl w:val="1"/>
          <w:numId w:val="15"/>
        </w:numPr>
        <w:jc w:val="both"/>
      </w:pPr>
      <w:r w:rsidRPr="00524059">
        <w:t xml:space="preserve">pracownikom i współpracownikom </w:t>
      </w:r>
      <w:proofErr w:type="spellStart"/>
      <w:r w:rsidRPr="00524059">
        <w:t>MRiPR</w:t>
      </w:r>
      <w:proofErr w:type="spellEnd"/>
      <w:r w:rsidRPr="00524059">
        <w:t xml:space="preserve"> oraz CPPC;</w:t>
      </w:r>
    </w:p>
    <w:p w14:paraId="1353D385" w14:textId="77777777" w:rsidR="00524059" w:rsidRPr="00524059" w:rsidRDefault="00524059" w:rsidP="00524059">
      <w:pPr>
        <w:numPr>
          <w:ilvl w:val="1"/>
          <w:numId w:val="15"/>
        </w:numPr>
        <w:jc w:val="both"/>
      </w:pPr>
      <w:r w:rsidRPr="00524059">
        <w:t>podmiotom, w tym ekspertom, o których mowa w art. 80 ustawy wdrożeniowej, którym zlecono wykonywanie zadań w ramach realizacji FERC;</w:t>
      </w:r>
    </w:p>
    <w:p w14:paraId="11E654A2" w14:textId="77777777" w:rsidR="00524059" w:rsidRPr="00524059" w:rsidRDefault="00524059" w:rsidP="00524059">
      <w:pPr>
        <w:numPr>
          <w:ilvl w:val="1"/>
          <w:numId w:val="15"/>
        </w:numPr>
        <w:jc w:val="both"/>
      </w:pPr>
      <w:r w:rsidRPr="00524059">
        <w:t>instytucji audytowej, o której mowa w art. 71 rozporządzenia Parlamentu Europejskiego i Rady (UE) 2021/1060 z dnia 24 czerwca 2021 r. ustanawiającego wspólne przepisy dotyczące Europejskiego Funduszu Rozwoju Regionalnego, Europejskiego Funduszu Społecznego Plus, Funduszu Spójności, Funduszu na rzecz Sprawiedliwej Transformacji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Wizowej;</w:t>
      </w:r>
    </w:p>
    <w:p w14:paraId="4C4990FC" w14:textId="77777777" w:rsidR="00524059" w:rsidRPr="00524059" w:rsidRDefault="00524059" w:rsidP="00524059">
      <w:pPr>
        <w:numPr>
          <w:ilvl w:val="1"/>
          <w:numId w:val="15"/>
        </w:numPr>
        <w:jc w:val="both"/>
      </w:pPr>
      <w:r w:rsidRPr="00524059">
        <w:t>instytucjom Unii Europejskiej (UE) lub podmiotom, którym UE powierzyła zadania dotyczące wdrażania FERC;</w:t>
      </w:r>
    </w:p>
    <w:p w14:paraId="3D4BEDFC" w14:textId="6B436974" w:rsidR="00524059" w:rsidRPr="00524059" w:rsidRDefault="00524059" w:rsidP="00524059">
      <w:pPr>
        <w:numPr>
          <w:ilvl w:val="1"/>
          <w:numId w:val="15"/>
        </w:numPr>
        <w:jc w:val="both"/>
      </w:pPr>
      <w:r w:rsidRPr="00524059">
        <w:t>podmiotom, które wykonują dla nas usługi związane z obsługą i rozwojem systemów teleinformatycznych,</w:t>
      </w:r>
      <w:r>
        <w:t xml:space="preserve"> </w:t>
      </w:r>
      <w:r w:rsidRPr="00524059">
        <w:t>a także zapewnieniem łączności, np. dostawcom rozwiązań IT i operatorom telekomunikacyjnym.</w:t>
      </w:r>
    </w:p>
    <w:p w14:paraId="24F5BF9B" w14:textId="332F7250" w:rsidR="00524059" w:rsidRPr="00524059" w:rsidRDefault="00524059" w:rsidP="00524059">
      <w:pPr>
        <w:numPr>
          <w:ilvl w:val="0"/>
          <w:numId w:val="15"/>
        </w:numPr>
        <w:jc w:val="both"/>
      </w:pPr>
      <w:r w:rsidRPr="00524059">
        <w:t>Pani/Pana dane osobowe pozyskiwane są bezpośrednio od osób, których one dotyczą, albo od instytucji</w:t>
      </w:r>
      <w:r>
        <w:t xml:space="preserve"> </w:t>
      </w:r>
      <w:r w:rsidRPr="00524059">
        <w:t>i podmiotów zaangażowanych w realizację FERC w tym w szczególności od wnioskodawców, beneficjentów</w:t>
      </w:r>
      <w:r>
        <w:t xml:space="preserve"> </w:t>
      </w:r>
      <w:r w:rsidRPr="00524059">
        <w:t>i partnerów.</w:t>
      </w:r>
    </w:p>
    <w:p w14:paraId="02C455BC" w14:textId="77777777" w:rsidR="00524059" w:rsidRPr="00524059" w:rsidRDefault="00524059" w:rsidP="00524059">
      <w:pPr>
        <w:numPr>
          <w:ilvl w:val="0"/>
          <w:numId w:val="15"/>
        </w:numPr>
        <w:jc w:val="both"/>
      </w:pPr>
      <w:r w:rsidRPr="00524059">
        <w:t>Pani/Pana dane osobowe nie będą przekazywane do państwa trzeciego lub organizacji międzynarodowej.</w:t>
      </w:r>
    </w:p>
    <w:p w14:paraId="4119B828" w14:textId="77777777" w:rsidR="00524059" w:rsidRPr="00524059" w:rsidRDefault="00524059" w:rsidP="00524059">
      <w:pPr>
        <w:numPr>
          <w:ilvl w:val="0"/>
          <w:numId w:val="15"/>
        </w:numPr>
        <w:jc w:val="both"/>
      </w:pPr>
      <w:r w:rsidRPr="00524059">
        <w:t>Możemy przetwarzać następujące rodzaje Państwa danych:</w:t>
      </w:r>
    </w:p>
    <w:p w14:paraId="12BAAC7B" w14:textId="77777777" w:rsidR="00524059" w:rsidRPr="00524059" w:rsidRDefault="00524059" w:rsidP="00524059">
      <w:pPr>
        <w:numPr>
          <w:ilvl w:val="1"/>
          <w:numId w:val="15"/>
        </w:numPr>
        <w:jc w:val="both"/>
      </w:pPr>
      <w:r w:rsidRPr="00524059">
        <w:lastRenderedPageBreak/>
        <w:t>dane identyfikacyjne, wskazane w art. 87 ust. 2 pkt 1 ustawy wdrożeniowej, w tym: imię, nazwisko, adres, adres poczty elektronicznej, numer telefonu, numer faksu, PESEL, REGON, wykształcenie, identyfikatory internetowe;</w:t>
      </w:r>
    </w:p>
    <w:p w14:paraId="1E779BEA" w14:textId="77777777" w:rsidR="00524059" w:rsidRPr="00524059" w:rsidRDefault="00524059" w:rsidP="00524059">
      <w:pPr>
        <w:numPr>
          <w:ilvl w:val="1"/>
          <w:numId w:val="15"/>
        </w:numPr>
        <w:jc w:val="both"/>
      </w:pPr>
      <w:r w:rsidRPr="00524059">
        <w:t>dane związane z zakresem uczestnictwa osób fizycznych w projekcie, wskazane w art. 87 ust. 2</w:t>
      </w:r>
    </w:p>
    <w:p w14:paraId="6DA52072" w14:textId="687D8E6C" w:rsidR="00524059" w:rsidRPr="00524059" w:rsidRDefault="00524059" w:rsidP="00524059">
      <w:pPr>
        <w:numPr>
          <w:ilvl w:val="1"/>
          <w:numId w:val="15"/>
        </w:numPr>
        <w:jc w:val="both"/>
      </w:pPr>
      <w:r w:rsidRPr="00524059">
        <w:t>pkt 2 ustawy wdrożeniowej, w tym w szczególności: wynagrodzenie, formę i okres</w:t>
      </w:r>
      <w:r>
        <w:t xml:space="preserve"> </w:t>
      </w:r>
      <w:r w:rsidRPr="00524059">
        <w:t>zaangażowania</w:t>
      </w:r>
      <w:r>
        <w:t xml:space="preserve"> </w:t>
      </w:r>
      <w:r w:rsidRPr="00524059">
        <w:t>w projekcie,</w:t>
      </w:r>
      <w:bookmarkEnd w:id="3"/>
    </w:p>
    <w:p w14:paraId="72DA9758" w14:textId="77777777" w:rsidR="00524059" w:rsidRPr="00524059" w:rsidRDefault="00524059" w:rsidP="00524059">
      <w:pPr>
        <w:numPr>
          <w:ilvl w:val="1"/>
          <w:numId w:val="15"/>
        </w:numPr>
        <w:jc w:val="both"/>
      </w:pPr>
      <w:r w:rsidRPr="00524059">
        <w:t>dane osób fizycznych widniejące na dokumentach potwierdzających kwalifikowalność wydatków, wskazane w art. 87 ust. 2 pkt. 3 ustawy wdrożeniowej, m.in. numer rachunku bankowego, doświadczenie zawodowe;</w:t>
      </w:r>
    </w:p>
    <w:p w14:paraId="46ECF465" w14:textId="7B6B5DBF" w:rsidR="00524059" w:rsidRPr="00524059" w:rsidRDefault="00524059" w:rsidP="00524059">
      <w:pPr>
        <w:numPr>
          <w:ilvl w:val="1"/>
          <w:numId w:val="15"/>
        </w:numPr>
        <w:jc w:val="both"/>
      </w:pPr>
      <w:r w:rsidRPr="00524059">
        <w:t>dane dotyczące wizerunku i głosu osób uczestniczących w realizacji Programu lub biorących udział</w:t>
      </w:r>
      <w:r>
        <w:t xml:space="preserve"> </w:t>
      </w:r>
      <w:r w:rsidRPr="00524059">
        <w:t>w wydarzeniach z nim związanych.</w:t>
      </w:r>
    </w:p>
    <w:p w14:paraId="0B68900D" w14:textId="77777777" w:rsidR="00524059" w:rsidRPr="00524059" w:rsidRDefault="00524059" w:rsidP="00524059">
      <w:pPr>
        <w:numPr>
          <w:ilvl w:val="0"/>
          <w:numId w:val="15"/>
        </w:numPr>
        <w:jc w:val="both"/>
      </w:pPr>
      <w:r w:rsidRPr="00524059">
        <w:t>Pani/Pana dane osobowe nie będą podlegały zautomatyzowanemu podejmowaniu decyzji, w tym profilowaniu.</w:t>
      </w:r>
    </w:p>
    <w:p w14:paraId="456AEF88" w14:textId="77777777" w:rsidR="00524059" w:rsidRPr="00524059" w:rsidRDefault="00524059" w:rsidP="00524059">
      <w:pPr>
        <w:numPr>
          <w:ilvl w:val="0"/>
          <w:numId w:val="15"/>
        </w:numPr>
        <w:jc w:val="both"/>
      </w:pPr>
      <w:r w:rsidRPr="00524059">
        <w:t xml:space="preserve">Pani/Pana dane osobowe będą przechowywane zgodnie z przepisami o narodowym zasobie archiwalnym i archiwach, do momentu zakończenia realizacji przez IZ/IP/Beneficjenta wszelkich zadań związanych z realizacją i rozliczeniem FERC, z zastrzeżeniem przepisów, które mogą przewidywać dłuższy termin przeprowadzania kontroli, a ponadto przepisów dotyczących pomocy publicznej i pomocy </w:t>
      </w:r>
      <w:r w:rsidRPr="00524059">
        <w:rPr>
          <w:i/>
          <w:iCs/>
          <w:lang w:bidi="pl-PL"/>
        </w:rPr>
        <w:t xml:space="preserve">de </w:t>
      </w:r>
      <w:proofErr w:type="spellStart"/>
      <w:r w:rsidRPr="00524059">
        <w:rPr>
          <w:i/>
          <w:iCs/>
          <w:lang w:bidi="pl-PL"/>
        </w:rPr>
        <w:t>minimis</w:t>
      </w:r>
      <w:proofErr w:type="spellEnd"/>
      <w:r w:rsidRPr="00524059">
        <w:t xml:space="preserve"> oraz przepisów dotyczących podatku od towarów i usług.</w:t>
      </w:r>
    </w:p>
    <w:p w14:paraId="3273FFB6" w14:textId="77777777" w:rsidR="00524059" w:rsidRPr="00524059" w:rsidRDefault="00524059" w:rsidP="00524059">
      <w:pPr>
        <w:numPr>
          <w:ilvl w:val="0"/>
          <w:numId w:val="15"/>
        </w:numPr>
        <w:jc w:val="both"/>
      </w:pPr>
      <w:r w:rsidRPr="00524059">
        <w:t>Pan/Pani ma prawo dostępu do treści swoich danych osobowych oraz ich sprostowania, usunięcia lub ograniczenia przetwarzania, jak również do wniesienia sprzeciwu wobec ich przetwarzania lub przenoszenia tych danych.</w:t>
      </w:r>
    </w:p>
    <w:p w14:paraId="2725B1A6" w14:textId="77777777" w:rsidR="00524059" w:rsidRPr="00524059" w:rsidRDefault="00524059" w:rsidP="00524059">
      <w:pPr>
        <w:numPr>
          <w:ilvl w:val="0"/>
          <w:numId w:val="15"/>
        </w:numPr>
        <w:jc w:val="both"/>
      </w:pPr>
      <w:r w:rsidRPr="00524059">
        <w:t>Pan/Pani ma prawo wnieść skargę do organu nadzorczego, którym jest Prezes Urzędu Ochrony Danych Osobowych.</w:t>
      </w:r>
    </w:p>
    <w:p w14:paraId="6C1D008C" w14:textId="77777777" w:rsidR="00524059" w:rsidRPr="00524059" w:rsidRDefault="00524059" w:rsidP="00524059">
      <w:pPr>
        <w:numPr>
          <w:ilvl w:val="0"/>
          <w:numId w:val="15"/>
        </w:numPr>
        <w:jc w:val="both"/>
      </w:pPr>
      <w:r w:rsidRPr="00524059">
        <w:t>Administrator danych osobowych, na mocy art. 17 ust. 3 lit. b RODO, ma prawo odmówić usunięcia Pani/Pana danych osobowych.</w:t>
      </w:r>
    </w:p>
    <w:p w14:paraId="2FAAF37F" w14:textId="77777777" w:rsidR="00524059" w:rsidRPr="00524059" w:rsidRDefault="00524059" w:rsidP="00524059">
      <w:pPr>
        <w:numPr>
          <w:ilvl w:val="0"/>
          <w:numId w:val="15"/>
        </w:numPr>
        <w:jc w:val="both"/>
      </w:pPr>
      <w:r w:rsidRPr="00524059">
        <w:t>W związku z przetwarzaniem Pani/Pana danych osobowych przysługują Pani/Panu następujące uprawnienia:</w:t>
      </w:r>
    </w:p>
    <w:p w14:paraId="4C4C13B2" w14:textId="77777777" w:rsidR="00524059" w:rsidRPr="00524059" w:rsidRDefault="00524059" w:rsidP="00524059">
      <w:pPr>
        <w:numPr>
          <w:ilvl w:val="1"/>
          <w:numId w:val="15"/>
        </w:numPr>
        <w:jc w:val="both"/>
      </w:pPr>
      <w:r w:rsidRPr="00524059">
        <w:t>dostępu do swoich danych osobowych oraz otrzymania ich kopii (art. 15 RODO);</w:t>
      </w:r>
    </w:p>
    <w:p w14:paraId="1D9C7539" w14:textId="77777777" w:rsidR="00524059" w:rsidRPr="00524059" w:rsidRDefault="00524059" w:rsidP="00524059">
      <w:pPr>
        <w:numPr>
          <w:ilvl w:val="1"/>
          <w:numId w:val="15"/>
        </w:numPr>
        <w:jc w:val="both"/>
      </w:pPr>
      <w:r w:rsidRPr="00524059">
        <w:t>do sprostowania swoich danych (art. 16 RODO);</w:t>
      </w:r>
    </w:p>
    <w:p w14:paraId="1649D238" w14:textId="77777777" w:rsidR="00524059" w:rsidRPr="00524059" w:rsidRDefault="00524059" w:rsidP="00524059">
      <w:pPr>
        <w:numPr>
          <w:ilvl w:val="1"/>
          <w:numId w:val="15"/>
        </w:numPr>
        <w:jc w:val="both"/>
      </w:pPr>
      <w:r w:rsidRPr="00524059">
        <w:t>do usunięcia swoich danych (art. 17 RODO) - jeśli dotyczy;</w:t>
      </w:r>
    </w:p>
    <w:p w14:paraId="29125EE6" w14:textId="77777777" w:rsidR="00524059" w:rsidRPr="00524059" w:rsidRDefault="00524059" w:rsidP="00524059">
      <w:pPr>
        <w:numPr>
          <w:ilvl w:val="1"/>
          <w:numId w:val="15"/>
        </w:numPr>
        <w:jc w:val="both"/>
      </w:pPr>
      <w:r w:rsidRPr="00524059">
        <w:t>do żądania od administratora ograniczenia przetwarzania swoich danych (art. 18 RODO);</w:t>
      </w:r>
    </w:p>
    <w:p w14:paraId="40CF6C01" w14:textId="77777777" w:rsidR="00524059" w:rsidRPr="00524059" w:rsidRDefault="00524059" w:rsidP="00524059">
      <w:pPr>
        <w:numPr>
          <w:ilvl w:val="1"/>
          <w:numId w:val="15"/>
        </w:numPr>
        <w:jc w:val="both"/>
      </w:pPr>
      <w:r w:rsidRPr="00524059">
        <w:t>wniesienia sprzeciwu - wobec przetwarzania swoich danych (art. 21 RODO) - jeśli przetwarzanie odbywa się w celu wykonywania zadania realizowanego w interesie publicznym lub w ramach sprawowania władzy publicznej, powierzonej administratorowi (tj. w celu, o którym mowa w art. 6 ust. 1 lit. e RODO;</w:t>
      </w:r>
    </w:p>
    <w:p w14:paraId="706F4305" w14:textId="77777777" w:rsidR="00524059" w:rsidRPr="00524059" w:rsidRDefault="00524059" w:rsidP="00524059">
      <w:pPr>
        <w:numPr>
          <w:ilvl w:val="1"/>
          <w:numId w:val="15"/>
        </w:numPr>
        <w:jc w:val="both"/>
      </w:pPr>
      <w:r w:rsidRPr="00524059">
        <w:t>wniesienia skargi do organu nadzorczego (art. 77 RODO), tj. Prezesa Urzędu Ochrony Danych Osobowych, w przypadku uznania, że przetwarzanie danych osobowych narusza przepisy RODO lub inne przepisy prawa regulujące kwestię ochrony danych osobowych.</w:t>
      </w:r>
    </w:p>
    <w:p w14:paraId="5534CF80" w14:textId="61C6F327" w:rsidR="00CE4016" w:rsidRPr="00524059" w:rsidRDefault="00CE4016" w:rsidP="00524059">
      <w:pPr>
        <w:jc w:val="both"/>
      </w:pPr>
    </w:p>
    <w:sectPr w:rsidR="00CE4016" w:rsidRPr="00524059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0106E" w14:textId="77777777" w:rsidR="009242D1" w:rsidRDefault="009242D1" w:rsidP="00782A5C">
      <w:r>
        <w:separator/>
      </w:r>
    </w:p>
  </w:endnote>
  <w:endnote w:type="continuationSeparator" w:id="0">
    <w:p w14:paraId="4DF99BBC" w14:textId="77777777" w:rsidR="009242D1" w:rsidRDefault="009242D1" w:rsidP="00782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D7C336" w14:textId="77777777" w:rsidR="009242D1" w:rsidRDefault="009242D1" w:rsidP="00782A5C">
      <w:r>
        <w:separator/>
      </w:r>
    </w:p>
  </w:footnote>
  <w:footnote w:type="continuationSeparator" w:id="0">
    <w:p w14:paraId="1A0B7C52" w14:textId="77777777" w:rsidR="009242D1" w:rsidRDefault="009242D1" w:rsidP="00782A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5C1E7" w14:textId="61DC61C5" w:rsidR="00782A5C" w:rsidRDefault="00782A5C" w:rsidP="00782A5C">
    <w:pPr>
      <w:pStyle w:val="Nagwek"/>
    </w:pPr>
    <w:r>
      <w:rPr>
        <w:noProof/>
      </w:rPr>
      <w:drawing>
        <wp:inline distT="0" distB="0" distL="0" distR="0" wp14:anchorId="4C03AB0C" wp14:editId="6362D6EE">
          <wp:extent cx="5760720" cy="544195"/>
          <wp:effectExtent l="0" t="0" r="0" b="8255"/>
          <wp:docPr id="7568370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1" t="-116" r="-11" b="-116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419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14AC8CE4" w14:textId="77777777" w:rsidR="00782A5C" w:rsidRDefault="00782A5C" w:rsidP="00782A5C">
    <w:pPr>
      <w:pStyle w:val="Nagwek"/>
    </w:pPr>
  </w:p>
  <w:p w14:paraId="3AA5D5BA" w14:textId="77777777" w:rsidR="00782A5C" w:rsidRDefault="00782A5C" w:rsidP="00782A5C">
    <w:pPr>
      <w:jc w:val="center"/>
    </w:pPr>
    <w:r>
      <w:t xml:space="preserve">Dotyczy umowy o powierzenie grantu nr </w:t>
    </w:r>
  </w:p>
  <w:p w14:paraId="7D437D25" w14:textId="77777777" w:rsidR="005C5CA4" w:rsidRDefault="005C5CA4" w:rsidP="005C5CA4">
    <w:pPr>
      <w:jc w:val="center"/>
    </w:pPr>
    <w:r>
      <w:t>FERC.02.02-CS.01-001/23/0769/ FERC.02.02-CS.01-001/23/2024</w:t>
    </w:r>
  </w:p>
  <w:p w14:paraId="2124E62F" w14:textId="77777777" w:rsidR="005C5CA4" w:rsidRDefault="005C5CA4" w:rsidP="005C5CA4">
    <w:pPr>
      <w:pStyle w:val="Nagwek"/>
    </w:pPr>
  </w:p>
  <w:p w14:paraId="1F9F68BA" w14:textId="77777777" w:rsidR="005C5CA4" w:rsidRDefault="005C5CA4" w:rsidP="005C5CA4">
    <w:pPr>
      <w:pStyle w:val="Nagwek"/>
    </w:pPr>
    <w:r w:rsidRPr="0009061E">
      <w:t>GT.271.5.2026/1</w:t>
    </w:r>
  </w:p>
  <w:p w14:paraId="1AB68775" w14:textId="44F16F31" w:rsidR="0044636B" w:rsidRDefault="0044636B" w:rsidP="005C5CA4">
    <w:pP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multilevel"/>
    <w:tmpl w:val="6256FA88"/>
    <w:name w:val="WW8Num3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00000004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F"/>
    <w:multiLevelType w:val="multilevel"/>
    <w:tmpl w:val="0000000F"/>
    <w:name w:val="WW8Num16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Arial" w:hint="default"/>
        <w:b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" w15:restartNumberingAfterBreak="0">
    <w:nsid w:val="00000015"/>
    <w:multiLevelType w:val="multilevel"/>
    <w:tmpl w:val="00000015"/>
    <w:name w:val="WW8Num22"/>
    <w:lvl w:ilvl="0">
      <w:start w:val="1"/>
      <w:numFmt w:val="bullet"/>
      <w:lvlText w:val="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1B"/>
    <w:multiLevelType w:val="multilevel"/>
    <w:tmpl w:val="0000001B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Arial"/>
        <w:b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24"/>
    <w:multiLevelType w:val="multilevel"/>
    <w:tmpl w:val="00000024"/>
    <w:name w:val="WW8Num37"/>
    <w:lvl w:ilvl="0">
      <w:start w:val="1"/>
      <w:numFmt w:val="bullet"/>
      <w:lvlText w:val="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1BE251D7"/>
    <w:multiLevelType w:val="hybridMultilevel"/>
    <w:tmpl w:val="F18075C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0C70F45"/>
    <w:multiLevelType w:val="multilevel"/>
    <w:tmpl w:val="8FD8C18E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color w:val="auto"/>
      </w:rPr>
    </w:lvl>
    <w:lvl w:ilvl="1">
      <w:start w:val="1"/>
      <w:numFmt w:val="decimal"/>
      <w:lvlText w:val="%2)"/>
      <w:lvlJc w:val="left"/>
      <w:pPr>
        <w:ind w:left="1080" w:hanging="360"/>
      </w:pPr>
      <w:rPr>
        <w:b w:val="0"/>
        <w:color w:val="000000"/>
      </w:rPr>
    </w:lvl>
    <w:lvl w:ilvl="2">
      <w:start w:val="1"/>
      <w:numFmt w:val="lowerLetter"/>
      <w:lvlText w:val="%3)"/>
      <w:lvlJc w:val="left"/>
      <w:pPr>
        <w:ind w:left="198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6C279D"/>
    <w:multiLevelType w:val="hybridMultilevel"/>
    <w:tmpl w:val="7992429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7277260"/>
    <w:multiLevelType w:val="hybridMultilevel"/>
    <w:tmpl w:val="489263A0"/>
    <w:lvl w:ilvl="0" w:tplc="B628C1B2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D75EBC"/>
    <w:multiLevelType w:val="multilevel"/>
    <w:tmpl w:val="54B2A1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59E5742E"/>
    <w:multiLevelType w:val="multilevel"/>
    <w:tmpl w:val="B64C18E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440" w:hanging="360"/>
      </w:pPr>
    </w:lvl>
    <w:lvl w:ilvl="3">
      <w:start w:val="1"/>
      <w:numFmt w:val="decimal"/>
      <w:lvlText w:val="%4)"/>
      <w:lvlJc w:val="left"/>
      <w:pPr>
        <w:ind w:left="1800" w:hanging="360"/>
      </w:pPr>
    </w:lvl>
    <w:lvl w:ilvl="4">
      <w:start w:val="1"/>
      <w:numFmt w:val="decimal"/>
      <w:lvlText w:val="%5)"/>
      <w:lvlJc w:val="left"/>
      <w:pPr>
        <w:ind w:left="2160" w:hanging="360"/>
      </w:pPr>
    </w:lvl>
    <w:lvl w:ilvl="5">
      <w:start w:val="1"/>
      <w:numFmt w:val="decimal"/>
      <w:lvlText w:val="%6)"/>
      <w:lvlJc w:val="left"/>
      <w:pPr>
        <w:ind w:left="2520" w:hanging="360"/>
      </w:pPr>
    </w:lvl>
    <w:lvl w:ilvl="6">
      <w:start w:val="1"/>
      <w:numFmt w:val="decimal"/>
      <w:lvlText w:val="%7)"/>
      <w:lvlJc w:val="left"/>
      <w:pPr>
        <w:ind w:left="2880" w:hanging="360"/>
      </w:pPr>
    </w:lvl>
    <w:lvl w:ilvl="7">
      <w:start w:val="1"/>
      <w:numFmt w:val="decimal"/>
      <w:lvlText w:val="%8)"/>
      <w:lvlJc w:val="left"/>
      <w:pPr>
        <w:ind w:left="3240" w:hanging="360"/>
      </w:pPr>
    </w:lvl>
    <w:lvl w:ilvl="8">
      <w:start w:val="1"/>
      <w:numFmt w:val="decimal"/>
      <w:lvlText w:val="%9)"/>
      <w:lvlJc w:val="left"/>
      <w:pPr>
        <w:ind w:left="3600" w:hanging="360"/>
      </w:pPr>
    </w:lvl>
  </w:abstractNum>
  <w:abstractNum w:abstractNumId="16" w15:restartNumberingAfterBreak="0">
    <w:nsid w:val="742C0EC3"/>
    <w:multiLevelType w:val="hybridMultilevel"/>
    <w:tmpl w:val="10D28D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8410873">
    <w:abstractNumId w:val="16"/>
  </w:num>
  <w:num w:numId="2" w16cid:durableId="1925263290">
    <w:abstractNumId w:val="0"/>
  </w:num>
  <w:num w:numId="3" w16cid:durableId="949094758">
    <w:abstractNumId w:val="1"/>
  </w:num>
  <w:num w:numId="4" w16cid:durableId="1105272422">
    <w:abstractNumId w:val="2"/>
  </w:num>
  <w:num w:numId="5" w16cid:durableId="1728213968">
    <w:abstractNumId w:val="3"/>
  </w:num>
  <w:num w:numId="6" w16cid:durableId="1127237331">
    <w:abstractNumId w:val="13"/>
  </w:num>
  <w:num w:numId="7" w16cid:durableId="275523558">
    <w:abstractNumId w:val="12"/>
  </w:num>
  <w:num w:numId="8" w16cid:durableId="1365904444">
    <w:abstractNumId w:val="10"/>
  </w:num>
  <w:num w:numId="9" w16cid:durableId="1854496811">
    <w:abstractNumId w:val="4"/>
  </w:num>
  <w:num w:numId="10" w16cid:durableId="274797575">
    <w:abstractNumId w:val="5"/>
  </w:num>
  <w:num w:numId="11" w16cid:durableId="898130869">
    <w:abstractNumId w:val="6"/>
  </w:num>
  <w:num w:numId="12" w16cid:durableId="1598323011">
    <w:abstractNumId w:val="7"/>
  </w:num>
  <w:num w:numId="13" w16cid:durableId="520820610">
    <w:abstractNumId w:val="8"/>
  </w:num>
  <w:num w:numId="14" w16cid:durableId="174854219">
    <w:abstractNumId w:val="9"/>
  </w:num>
  <w:num w:numId="15" w16cid:durableId="173003667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32380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3719415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69D0"/>
    <w:rsid w:val="00047FED"/>
    <w:rsid w:val="00060599"/>
    <w:rsid w:val="00071221"/>
    <w:rsid w:val="00135089"/>
    <w:rsid w:val="00143FC1"/>
    <w:rsid w:val="00182B05"/>
    <w:rsid w:val="00190931"/>
    <w:rsid w:val="0020106F"/>
    <w:rsid w:val="0020269D"/>
    <w:rsid w:val="002275C2"/>
    <w:rsid w:val="00243A6C"/>
    <w:rsid w:val="002704C8"/>
    <w:rsid w:val="002D1D54"/>
    <w:rsid w:val="002E4003"/>
    <w:rsid w:val="003360DB"/>
    <w:rsid w:val="003428FC"/>
    <w:rsid w:val="0044636B"/>
    <w:rsid w:val="00453989"/>
    <w:rsid w:val="00456AE1"/>
    <w:rsid w:val="00476F26"/>
    <w:rsid w:val="00524059"/>
    <w:rsid w:val="005A07FB"/>
    <w:rsid w:val="005A1463"/>
    <w:rsid w:val="005A47C3"/>
    <w:rsid w:val="005B3129"/>
    <w:rsid w:val="005C5CA4"/>
    <w:rsid w:val="005D555B"/>
    <w:rsid w:val="005E6847"/>
    <w:rsid w:val="00651FBC"/>
    <w:rsid w:val="006628C8"/>
    <w:rsid w:val="00687161"/>
    <w:rsid w:val="006A20F8"/>
    <w:rsid w:val="006D592B"/>
    <w:rsid w:val="00727ADF"/>
    <w:rsid w:val="00782A5C"/>
    <w:rsid w:val="007C068F"/>
    <w:rsid w:val="00827239"/>
    <w:rsid w:val="00883250"/>
    <w:rsid w:val="009242D1"/>
    <w:rsid w:val="00A3267E"/>
    <w:rsid w:val="00AC42D3"/>
    <w:rsid w:val="00B646D2"/>
    <w:rsid w:val="00B67D04"/>
    <w:rsid w:val="00B84A6B"/>
    <w:rsid w:val="00BA3625"/>
    <w:rsid w:val="00C55D21"/>
    <w:rsid w:val="00CE4016"/>
    <w:rsid w:val="00D51875"/>
    <w:rsid w:val="00D86835"/>
    <w:rsid w:val="00DC41DE"/>
    <w:rsid w:val="00DD69D0"/>
    <w:rsid w:val="00E24BE2"/>
    <w:rsid w:val="00E91B09"/>
    <w:rsid w:val="00EC6C4D"/>
    <w:rsid w:val="00F46AFB"/>
    <w:rsid w:val="00F47933"/>
    <w:rsid w:val="00F95B2F"/>
    <w:rsid w:val="00FA1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6CBCF"/>
  <w15:chartTrackingRefBased/>
  <w15:docId w15:val="{7002645A-C975-49E0-BE56-F947CE0A8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4016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D69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D69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D69D0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D69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D69D0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D69D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D69D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D69D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D69D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D69D0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D69D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D69D0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D69D0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D69D0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D69D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D69D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D69D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D69D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D69D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D69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D69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D69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D69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D69D0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DD69D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D69D0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D69D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D69D0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D69D0"/>
    <w:rPr>
      <w:b/>
      <w:bCs/>
      <w:smallCaps/>
      <w:color w:val="2E74B5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782A5C"/>
    <w:pPr>
      <w:spacing w:before="100" w:beforeAutospacing="1" w:after="100" w:afterAutospacing="1"/>
    </w:pPr>
    <w:rPr>
      <w:lang w:eastAsia="pl-PL"/>
    </w:rPr>
  </w:style>
  <w:style w:type="paragraph" w:styleId="Nagwek">
    <w:name w:val="header"/>
    <w:basedOn w:val="Normalny"/>
    <w:link w:val="NagwekZnak"/>
    <w:unhideWhenUsed/>
    <w:rsid w:val="00782A5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2A5C"/>
  </w:style>
  <w:style w:type="paragraph" w:styleId="Stopka">
    <w:name w:val="footer"/>
    <w:basedOn w:val="Normalny"/>
    <w:link w:val="StopkaZnak"/>
    <w:uiPriority w:val="99"/>
    <w:unhideWhenUsed/>
    <w:rsid w:val="00782A5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2A5C"/>
  </w:style>
  <w:style w:type="character" w:styleId="Hipercze">
    <w:name w:val="Hyperlink"/>
    <w:rsid w:val="00CE4016"/>
    <w:rPr>
      <w:color w:val="0000FF"/>
      <w:u w:val="single"/>
    </w:rPr>
  </w:style>
  <w:style w:type="paragraph" w:customStyle="1" w:styleId="Default">
    <w:name w:val="Default"/>
    <w:rsid w:val="002275C2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2"/>
      <w:sz w:val="24"/>
      <w:szCs w:val="24"/>
      <w:lang w:eastAsia="zh-C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A47C3"/>
    <w:rPr>
      <w:color w:val="605E5C"/>
      <w:shd w:val="clear" w:color="auto" w:fill="E1DFDD"/>
    </w:rPr>
  </w:style>
  <w:style w:type="character" w:customStyle="1" w:styleId="AkapitzlistZnak">
    <w:name w:val="Akapit z listą Znak"/>
    <w:basedOn w:val="Domylnaczcionkaakapitu"/>
    <w:link w:val="Akapitzlist"/>
    <w:uiPriority w:val="34"/>
    <w:qFormat/>
    <w:rsid w:val="00524059"/>
    <w:rPr>
      <w:rFonts w:ascii="Times New Roman" w:eastAsia="Times New Roman" w:hAnsi="Times New Roman" w:cs="Times New Roman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ezpieczenstwo@cppc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OD@mfipr.gov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bezpieczenstwo@cppc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3</Pages>
  <Words>1188</Words>
  <Characters>7130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Wójt</cp:lastModifiedBy>
  <cp:revision>17</cp:revision>
  <dcterms:created xsi:type="dcterms:W3CDTF">2025-10-29T13:17:00Z</dcterms:created>
  <dcterms:modified xsi:type="dcterms:W3CDTF">2026-04-21T04:40:00Z</dcterms:modified>
</cp:coreProperties>
</file>